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83C45">
              <w:t>25.09.2019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83C45">
            <w:pPr>
              <w:tabs>
                <w:tab w:val="left" w:pos="3123"/>
                <w:tab w:val="left" w:pos="3270"/>
              </w:tabs>
              <w:jc w:val="right"/>
            </w:pPr>
            <w:r w:rsidRPr="00360CF1">
              <w:t xml:space="preserve">№ </w:t>
            </w:r>
            <w:r w:rsidR="00183C45">
              <w:t>1909</w:t>
            </w:r>
          </w:p>
        </w:tc>
      </w:tr>
    </w:tbl>
    <w:p w:rsidR="009B3E11" w:rsidRDefault="009B3E11" w:rsidP="009B3E11">
      <w:pPr>
        <w:tabs>
          <w:tab w:val="left" w:pos="4111"/>
        </w:tabs>
        <w:jc w:val="both"/>
      </w:pPr>
    </w:p>
    <w:p w:rsidR="009B3E11" w:rsidRDefault="009B3E11" w:rsidP="009B3E11">
      <w:pPr>
        <w:ind w:firstLine="705"/>
        <w:jc w:val="both"/>
      </w:pPr>
    </w:p>
    <w:p w:rsidR="002653B1" w:rsidRPr="0067510A" w:rsidRDefault="002653B1" w:rsidP="002653B1">
      <w:pPr>
        <w:ind w:right="5102"/>
        <w:jc w:val="both"/>
      </w:pPr>
      <w:r w:rsidRPr="0067510A">
        <w:rPr>
          <w:bCs/>
        </w:rPr>
        <w:t>О внесении изменений в</w:t>
      </w:r>
      <w:r>
        <w:rPr>
          <w:bCs/>
        </w:rPr>
        <w:t xml:space="preserve"> приложение к </w:t>
      </w:r>
      <w:r w:rsidRPr="0067510A">
        <w:rPr>
          <w:bCs/>
        </w:rPr>
        <w:t xml:space="preserve"> постановлени</w:t>
      </w:r>
      <w:r>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 xml:space="preserve"> «Об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2653B1" w:rsidRPr="0067510A" w:rsidRDefault="002653B1" w:rsidP="002653B1">
      <w:pPr>
        <w:autoSpaceDE w:val="0"/>
        <w:autoSpaceDN w:val="0"/>
        <w:adjustRightInd w:val="0"/>
        <w:ind w:firstLine="709"/>
        <w:jc w:val="both"/>
        <w:rPr>
          <w:rFonts w:eastAsia="Calibri"/>
          <w:color w:val="000000"/>
          <w:lang w:eastAsia="en-US"/>
        </w:rPr>
      </w:pPr>
    </w:p>
    <w:p w:rsidR="002653B1" w:rsidRPr="007E4915" w:rsidRDefault="002653B1" w:rsidP="002653B1">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мероприятий муниципальной программы:</w:t>
      </w:r>
    </w:p>
    <w:p w:rsidR="002653B1" w:rsidRPr="00D314F1" w:rsidRDefault="002653B1" w:rsidP="002653B1">
      <w:pPr>
        <w:ind w:firstLine="709"/>
        <w:jc w:val="both"/>
        <w:rPr>
          <w:highlight w:val="yellow"/>
        </w:rPr>
      </w:pPr>
    </w:p>
    <w:p w:rsidR="002653B1" w:rsidRDefault="002653B1" w:rsidP="002653B1">
      <w:pPr>
        <w:ind w:firstLine="709"/>
        <w:jc w:val="both"/>
      </w:pPr>
      <w:r w:rsidRPr="001A59C2">
        <w:t xml:space="preserve">1. </w:t>
      </w:r>
      <w:r w:rsidRPr="007E4915">
        <w:t xml:space="preserve">Внести в </w:t>
      </w:r>
      <w:r w:rsidRPr="007E4915">
        <w:rPr>
          <w:bCs/>
        </w:rPr>
        <w:t>приложение к постановлению</w:t>
      </w:r>
      <w:r w:rsidRPr="007E4915">
        <w:t xml:space="preserve"> администрации района от </w:t>
      </w:r>
      <w:r w:rsidRPr="007E4915">
        <w:rPr>
          <w:bCs/>
        </w:rPr>
        <w:t xml:space="preserve">26.10.2018 № 2451 </w:t>
      </w:r>
      <w:r w:rsidRPr="007E4915">
        <w:t xml:space="preserve">«Об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r>
        <w:t xml:space="preserve">(с изменениями от 22.02.2019 № 415, от 07.05.2019 № 947, от 21.06.2019 № 1268, от 28.06.2019 № 1315, от 05.08.2019 № 1579, от 10.09.2019 № 1786) </w:t>
      </w:r>
      <w:r w:rsidR="00E27556">
        <w:t xml:space="preserve">следующие </w:t>
      </w:r>
      <w:r w:rsidRPr="007E4915">
        <w:t>изменения</w:t>
      </w:r>
      <w:r>
        <w:t>:</w:t>
      </w:r>
    </w:p>
    <w:p w:rsidR="003E7389" w:rsidRPr="003E7389" w:rsidRDefault="00E27556" w:rsidP="00E27556">
      <w:pPr>
        <w:ind w:firstLine="709"/>
        <w:jc w:val="both"/>
      </w:pPr>
      <w:r w:rsidRPr="003E7389">
        <w:rPr>
          <w:lang/>
        </w:rPr>
        <w:t>1.</w:t>
      </w:r>
      <w:r w:rsidR="003E7389" w:rsidRPr="003E7389">
        <w:t>1</w:t>
      </w:r>
      <w:r w:rsidRPr="003E7389">
        <w:rPr>
          <w:lang/>
        </w:rPr>
        <w:t xml:space="preserve">. </w:t>
      </w:r>
      <w:r w:rsidR="003E7389" w:rsidRPr="003E7389">
        <w:t>В раздел</w:t>
      </w:r>
      <w:r w:rsidR="001939E1">
        <w:t>е</w:t>
      </w:r>
      <w:r w:rsidR="003E7389" w:rsidRPr="003E7389">
        <w:rPr>
          <w:lang/>
        </w:rPr>
        <w:t>«Целевые показатели муниципальной программы»</w:t>
      </w:r>
      <w:r w:rsidR="002C51EC" w:rsidRPr="003E7389">
        <w:rPr>
          <w:lang/>
        </w:rPr>
        <w:t>П</w:t>
      </w:r>
      <w:r w:rsidR="003E7389" w:rsidRPr="003E7389">
        <w:rPr>
          <w:lang/>
        </w:rPr>
        <w:t>аспорта</w:t>
      </w:r>
      <w:r w:rsidRPr="003E7389">
        <w:rPr>
          <w:lang/>
        </w:rPr>
        <w:t xml:space="preserve"> муниципальной программы</w:t>
      </w:r>
      <w:r w:rsidR="003E7389" w:rsidRPr="003E7389">
        <w:t>:</w:t>
      </w:r>
    </w:p>
    <w:p w:rsidR="003E7389" w:rsidRPr="003E7389" w:rsidRDefault="003E7389" w:rsidP="00E27556">
      <w:pPr>
        <w:ind w:firstLine="709"/>
        <w:jc w:val="both"/>
      </w:pPr>
      <w:r w:rsidRPr="003E7389">
        <w:t>1.1.1. Наименование изложить в следующей редакции:</w:t>
      </w:r>
    </w:p>
    <w:p w:rsidR="003E7389" w:rsidRPr="003E7389" w:rsidRDefault="00E27556" w:rsidP="00E27556">
      <w:pPr>
        <w:ind w:firstLine="709"/>
        <w:jc w:val="both"/>
      </w:pPr>
      <w:r w:rsidRPr="003E7389">
        <w:rPr>
          <w:lang/>
        </w:rPr>
        <w:t>«Целевые показатели муниципальной программы, в том числе целевые показатели, направленные на достижение национальных проектов»</w:t>
      </w:r>
      <w:r w:rsidR="003E7389" w:rsidRPr="003E7389">
        <w:t>.</w:t>
      </w:r>
    </w:p>
    <w:p w:rsidR="00E27556" w:rsidRPr="003E7389" w:rsidRDefault="003E7389" w:rsidP="003E7389">
      <w:pPr>
        <w:ind w:firstLine="709"/>
        <w:jc w:val="both"/>
      </w:pPr>
      <w:r w:rsidRPr="003E7389">
        <w:lastRenderedPageBreak/>
        <w:t xml:space="preserve">1.1.2. </w:t>
      </w:r>
      <w:r w:rsidRPr="003E7389">
        <w:rPr>
          <w:lang/>
        </w:rPr>
        <w:t>П</w:t>
      </w:r>
      <w:r w:rsidR="00E27556" w:rsidRPr="003E7389">
        <w:rPr>
          <w:lang/>
        </w:rPr>
        <w:t xml:space="preserve">осле </w:t>
      </w:r>
      <w:r w:rsidRPr="003E7389">
        <w:t xml:space="preserve">слов «Подпрограмма 1. Развитие малого и среднего предпринимательства в Нижневартовском районе» </w:t>
      </w:r>
      <w:r w:rsidR="00E27556" w:rsidRPr="003E7389">
        <w:rPr>
          <w:lang/>
        </w:rPr>
        <w:t>дополнить</w:t>
      </w:r>
      <w:r w:rsidRPr="003E7389">
        <w:t xml:space="preserve"> словами </w:t>
      </w:r>
      <w:r w:rsidR="00E27556" w:rsidRPr="003E7389">
        <w:rPr>
          <w:lang/>
        </w:rPr>
        <w:t>«</w:t>
      </w:r>
      <w:r w:rsidRPr="003E7389">
        <w:t>, в</w:t>
      </w:r>
      <w:r w:rsidR="00E27556" w:rsidRPr="003E7389">
        <w:rPr>
          <w:lang/>
        </w:rPr>
        <w:t xml:space="preserve"> том числе целевые показатели, направленные на достижение национальных проектов».</w:t>
      </w:r>
    </w:p>
    <w:p w:rsidR="00E27556" w:rsidRPr="003E7389" w:rsidRDefault="003E7389" w:rsidP="003E7389">
      <w:pPr>
        <w:ind w:firstLine="709"/>
        <w:contextualSpacing/>
        <w:jc w:val="both"/>
      </w:pPr>
      <w:r w:rsidRPr="003E7389">
        <w:t>1.2. С</w:t>
      </w:r>
      <w:r w:rsidR="00E27556" w:rsidRPr="003E7389">
        <w:t>троки 2.5.3, 2.5.5 подпрограм</w:t>
      </w:r>
      <w:r w:rsidRPr="003E7389">
        <w:t xml:space="preserve">мы 1 таблицы 2 изложить в новой </w:t>
      </w:r>
      <w:r w:rsidR="00E27556" w:rsidRPr="003E7389">
        <w:rPr>
          <w:lang/>
        </w:rPr>
        <w:t>редакции согласно приложению.</w:t>
      </w:r>
    </w:p>
    <w:p w:rsidR="00E27556" w:rsidRPr="00E27556" w:rsidRDefault="00E27556" w:rsidP="00E27556">
      <w:pPr>
        <w:ind w:firstLine="705"/>
        <w:jc w:val="both"/>
        <w:rPr>
          <w:lang/>
        </w:rPr>
      </w:pPr>
    </w:p>
    <w:p w:rsidR="00E27556" w:rsidRPr="00E27556" w:rsidRDefault="00E27556" w:rsidP="00E27556">
      <w:pPr>
        <w:ind w:firstLine="705"/>
        <w:jc w:val="both"/>
        <w:rPr>
          <w:lang/>
        </w:rPr>
      </w:pPr>
      <w:r w:rsidRPr="00E27556">
        <w:rPr>
          <w:lang/>
        </w:rPr>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E27556" w:rsidRPr="00E27556" w:rsidRDefault="00E27556" w:rsidP="00E27556">
      <w:pPr>
        <w:ind w:firstLine="705"/>
        <w:jc w:val="both"/>
        <w:rPr>
          <w:lang/>
        </w:rPr>
      </w:pPr>
    </w:p>
    <w:p w:rsidR="00E27556" w:rsidRPr="00E27556" w:rsidRDefault="00E27556" w:rsidP="00E27556">
      <w:pPr>
        <w:ind w:firstLine="705"/>
        <w:jc w:val="both"/>
        <w:rPr>
          <w:lang/>
        </w:rPr>
      </w:pPr>
      <w:r w:rsidRPr="00E27556">
        <w:rPr>
          <w:lang/>
        </w:rPr>
        <w:t>3. Пресс-службе администрации района опубликовать постановление в приложении «Официальный бюллетень» к районной газете «Новости Приобья».</w:t>
      </w:r>
    </w:p>
    <w:p w:rsidR="00E27556" w:rsidRPr="00E27556" w:rsidRDefault="00E27556" w:rsidP="00E27556">
      <w:pPr>
        <w:ind w:firstLine="705"/>
        <w:jc w:val="both"/>
        <w:rPr>
          <w:lang/>
        </w:rPr>
      </w:pPr>
    </w:p>
    <w:p w:rsidR="00E27556" w:rsidRPr="00E27556" w:rsidRDefault="00E27556" w:rsidP="00E27556">
      <w:pPr>
        <w:ind w:firstLine="705"/>
        <w:jc w:val="both"/>
        <w:rPr>
          <w:lang/>
        </w:rPr>
      </w:pPr>
      <w:r w:rsidRPr="00E27556">
        <w:rPr>
          <w:lang/>
        </w:rPr>
        <w:t>4. Постановление вступает в силу после его официального опубликования (обнародования).</w:t>
      </w:r>
    </w:p>
    <w:p w:rsidR="00E27556" w:rsidRPr="00E27556" w:rsidRDefault="00E27556" w:rsidP="00E27556">
      <w:pPr>
        <w:ind w:firstLine="705"/>
        <w:jc w:val="both"/>
        <w:rPr>
          <w:lang/>
        </w:rPr>
      </w:pPr>
    </w:p>
    <w:p w:rsidR="0010228C" w:rsidRPr="000B5024" w:rsidRDefault="00E27556" w:rsidP="00E27556">
      <w:pPr>
        <w:ind w:firstLine="705"/>
        <w:jc w:val="both"/>
        <w:rPr>
          <w:lang/>
        </w:rPr>
      </w:pPr>
      <w:r w:rsidRPr="00E27556">
        <w:rPr>
          <w:lang/>
        </w:rPr>
        <w:t>5. Контроль за выполнением постановления возложить на заместителя главы района по местной промышленности, транспорту и связи Х.Ж. Абдуллина.</w:t>
      </w:r>
    </w:p>
    <w:p w:rsidR="00347F90" w:rsidRDefault="00347F90" w:rsidP="00347F90">
      <w:pPr>
        <w:autoSpaceDE w:val="0"/>
        <w:autoSpaceDN w:val="0"/>
        <w:adjustRightInd w:val="0"/>
        <w:ind w:firstLine="709"/>
        <w:jc w:val="both"/>
      </w:pPr>
    </w:p>
    <w:p w:rsidR="00347F90" w:rsidRDefault="00347F90" w:rsidP="00347F90">
      <w:pPr>
        <w:autoSpaceDE w:val="0"/>
        <w:autoSpaceDN w:val="0"/>
        <w:adjustRightInd w:val="0"/>
        <w:ind w:firstLine="709"/>
        <w:jc w:val="both"/>
      </w:pPr>
    </w:p>
    <w:p w:rsidR="00E27556" w:rsidRDefault="00E27556" w:rsidP="00347F90">
      <w:pPr>
        <w:autoSpaceDE w:val="0"/>
        <w:autoSpaceDN w:val="0"/>
        <w:adjustRightInd w:val="0"/>
        <w:ind w:firstLine="709"/>
        <w:jc w:val="both"/>
      </w:pPr>
    </w:p>
    <w:p w:rsidR="00A538B4" w:rsidRDefault="00A538B4" w:rsidP="00A538B4">
      <w:pPr>
        <w:adjustRightInd w:val="0"/>
        <w:jc w:val="both"/>
        <w:outlineLvl w:val="0"/>
        <w:rPr>
          <w:bCs/>
        </w:rPr>
      </w:pPr>
      <w:r>
        <w:rPr>
          <w:bCs/>
        </w:rPr>
        <w:t xml:space="preserve">Исполняющий обязанности  </w:t>
      </w:r>
    </w:p>
    <w:p w:rsidR="00A538B4" w:rsidRDefault="00A538B4" w:rsidP="00A538B4">
      <w:pPr>
        <w:adjustRightInd w:val="0"/>
        <w:jc w:val="both"/>
        <w:outlineLvl w:val="0"/>
        <w:rPr>
          <w:bCs/>
        </w:rPr>
      </w:pPr>
      <w:r>
        <w:rPr>
          <w:bCs/>
        </w:rPr>
        <w:t>главы района</w:t>
      </w:r>
      <w:r w:rsidR="000E2D45">
        <w:rPr>
          <w:bCs/>
        </w:rPr>
        <w:t xml:space="preserve">                                                                                 Т.А. Колокольцева</w:t>
      </w:r>
    </w:p>
    <w:p w:rsidR="0010228C" w:rsidRDefault="0010228C" w:rsidP="00347F90">
      <w:pPr>
        <w:adjustRightInd w:val="0"/>
        <w:jc w:val="both"/>
        <w:outlineLvl w:val="0"/>
        <w:rPr>
          <w:bCs/>
        </w:rPr>
      </w:pPr>
    </w:p>
    <w:p w:rsidR="0010228C" w:rsidRDefault="0010228C"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pPr>
    </w:p>
    <w:p w:rsidR="002653B1" w:rsidRDefault="002653B1" w:rsidP="00347F90">
      <w:pPr>
        <w:adjustRightInd w:val="0"/>
        <w:jc w:val="both"/>
        <w:outlineLvl w:val="0"/>
        <w:rPr>
          <w:bCs/>
        </w:rPr>
        <w:sectPr w:rsidR="002653B1" w:rsidSect="007B07F8">
          <w:headerReference w:type="default" r:id="rId11"/>
          <w:pgSz w:w="11906" w:h="16838"/>
          <w:pgMar w:top="1134" w:right="567" w:bottom="1134" w:left="1701" w:header="709" w:footer="709" w:gutter="0"/>
          <w:pgNumType w:chapStyle="1"/>
          <w:cols w:space="708"/>
          <w:docGrid w:linePitch="381"/>
        </w:sectPr>
      </w:pPr>
    </w:p>
    <w:p w:rsidR="002653B1" w:rsidRPr="00277C14" w:rsidRDefault="002653B1" w:rsidP="002653B1">
      <w:pPr>
        <w:ind w:right="-533" w:firstLine="10773"/>
        <w:rPr>
          <w:bCs/>
          <w:color w:val="000000"/>
        </w:rPr>
      </w:pPr>
      <w:r w:rsidRPr="00277C14">
        <w:rPr>
          <w:bCs/>
          <w:color w:val="000000"/>
        </w:rPr>
        <w:lastRenderedPageBreak/>
        <w:t xml:space="preserve">Приложение  к постановлению </w:t>
      </w:r>
    </w:p>
    <w:p w:rsidR="002653B1" w:rsidRPr="00277C14" w:rsidRDefault="002653B1" w:rsidP="002653B1">
      <w:pPr>
        <w:ind w:right="-533" w:firstLine="10773"/>
        <w:rPr>
          <w:bCs/>
          <w:color w:val="000000"/>
        </w:rPr>
      </w:pPr>
      <w:r w:rsidRPr="00277C14">
        <w:rPr>
          <w:bCs/>
          <w:color w:val="000000"/>
        </w:rPr>
        <w:t xml:space="preserve">администрации района </w:t>
      </w:r>
    </w:p>
    <w:p w:rsidR="002653B1" w:rsidRDefault="002653B1" w:rsidP="002653B1">
      <w:pPr>
        <w:spacing w:after="200"/>
        <w:ind w:firstLine="10773"/>
        <w:contextualSpacing/>
        <w:rPr>
          <w:b/>
        </w:rPr>
      </w:pPr>
      <w:r>
        <w:rPr>
          <w:bCs/>
          <w:color w:val="000000"/>
        </w:rPr>
        <w:t>о</w:t>
      </w:r>
      <w:r w:rsidRPr="00277C14">
        <w:rPr>
          <w:bCs/>
          <w:color w:val="000000"/>
        </w:rPr>
        <w:t xml:space="preserve">т </w:t>
      </w:r>
      <w:r w:rsidR="00183C45">
        <w:rPr>
          <w:bCs/>
          <w:color w:val="000000"/>
        </w:rPr>
        <w:t>25.09.2019</w:t>
      </w:r>
      <w:bookmarkStart w:id="0" w:name="_GoBack"/>
      <w:bookmarkEnd w:id="0"/>
      <w:r w:rsidRPr="00277C14">
        <w:rPr>
          <w:bCs/>
          <w:color w:val="000000"/>
        </w:rPr>
        <w:t xml:space="preserve"> №</w:t>
      </w:r>
      <w:r w:rsidR="00183C45">
        <w:rPr>
          <w:bCs/>
          <w:color w:val="000000"/>
        </w:rPr>
        <w:t xml:space="preserve"> 1909</w:t>
      </w:r>
    </w:p>
    <w:p w:rsidR="002653B1" w:rsidRDefault="002653B1" w:rsidP="002653B1">
      <w:pPr>
        <w:contextualSpacing/>
        <w:jc w:val="center"/>
        <w:rPr>
          <w:b/>
        </w:rPr>
      </w:pPr>
    </w:p>
    <w:p w:rsidR="002653B1" w:rsidRDefault="002653B1" w:rsidP="002653B1">
      <w:pPr>
        <w:contextualSpacing/>
        <w:jc w:val="center"/>
        <w:rPr>
          <w:b/>
        </w:rPr>
      </w:pPr>
    </w:p>
    <w:p w:rsidR="002653B1" w:rsidRPr="007E4915" w:rsidRDefault="002653B1" w:rsidP="002653B1">
      <w:pPr>
        <w:contextualSpacing/>
        <w:jc w:val="center"/>
        <w:rPr>
          <w:b/>
        </w:rPr>
      </w:pPr>
      <w:r w:rsidRPr="007E4915">
        <w:rPr>
          <w:b/>
        </w:rPr>
        <w:t xml:space="preserve">Изменения, </w:t>
      </w:r>
    </w:p>
    <w:p w:rsidR="002653B1" w:rsidRDefault="002653B1" w:rsidP="002653B1">
      <w:pPr>
        <w:contextualSpacing/>
        <w:jc w:val="center"/>
        <w:rPr>
          <w:b/>
        </w:rPr>
      </w:pPr>
      <w:r w:rsidRPr="007E4915">
        <w:rPr>
          <w:b/>
        </w:rPr>
        <w:t xml:space="preserve">которые вносятся в таблицу 2 </w:t>
      </w:r>
      <w:r>
        <w:rPr>
          <w:b/>
        </w:rPr>
        <w:t xml:space="preserve">приложения к постановлению администрации района от 26.10.2018 № 2451 </w:t>
      </w:r>
    </w:p>
    <w:p w:rsidR="002653B1" w:rsidRDefault="002653B1" w:rsidP="002653B1">
      <w:pPr>
        <w:contextualSpacing/>
        <w:jc w:val="center"/>
        <w:rPr>
          <w:b/>
        </w:rPr>
      </w:pPr>
      <w:r>
        <w:rPr>
          <w:b/>
        </w:rPr>
        <w:t xml:space="preserve">«Об утверждении </w:t>
      </w:r>
      <w:r w:rsidRPr="007E4915">
        <w:rPr>
          <w:b/>
        </w:rPr>
        <w:t>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2653B1" w:rsidRPr="002653B1" w:rsidRDefault="002653B1" w:rsidP="002653B1">
      <w:pPr>
        <w:contextualSpacing/>
      </w:pPr>
      <w:r w:rsidRPr="002653B1">
        <w:t>«</w:t>
      </w:r>
    </w:p>
    <w:tbl>
      <w:tblPr>
        <w:tblW w:w="14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3781"/>
        <w:gridCol w:w="567"/>
        <w:gridCol w:w="1559"/>
        <w:gridCol w:w="992"/>
        <w:gridCol w:w="992"/>
        <w:gridCol w:w="993"/>
        <w:gridCol w:w="992"/>
        <w:gridCol w:w="850"/>
        <w:gridCol w:w="851"/>
        <w:gridCol w:w="850"/>
        <w:gridCol w:w="851"/>
        <w:gridCol w:w="888"/>
      </w:tblGrid>
      <w:tr w:rsidR="002653B1" w:rsidRPr="00D355F8" w:rsidTr="005C4851">
        <w:trPr>
          <w:trHeight w:val="336"/>
          <w:jc w:val="center"/>
        </w:trPr>
        <w:tc>
          <w:tcPr>
            <w:tcW w:w="14991" w:type="dxa"/>
            <w:gridSpan w:val="13"/>
            <w:shd w:val="clear" w:color="auto" w:fill="auto"/>
            <w:vAlign w:val="center"/>
            <w:hideMark/>
          </w:tcPr>
          <w:p w:rsidR="002653B1" w:rsidRPr="002653B1" w:rsidRDefault="002653B1" w:rsidP="005C4851">
            <w:pPr>
              <w:jc w:val="center"/>
              <w:rPr>
                <w:b/>
                <w:color w:val="282828"/>
                <w:sz w:val="20"/>
                <w:szCs w:val="20"/>
              </w:rPr>
            </w:pPr>
            <w:r w:rsidRPr="002653B1">
              <w:rPr>
                <w:b/>
                <w:bCs/>
                <w:color w:val="282828"/>
                <w:sz w:val="20"/>
                <w:szCs w:val="20"/>
              </w:rPr>
              <w:t>Подпрограмма 1. Развитие малого и среднего предпринимательства в Нижневартовском районе</w:t>
            </w:r>
          </w:p>
        </w:tc>
      </w:tr>
      <w:tr w:rsidR="002653B1" w:rsidRPr="00F85FA3" w:rsidTr="005C4851">
        <w:trPr>
          <w:trHeight w:val="961"/>
          <w:jc w:val="center"/>
        </w:trPr>
        <w:tc>
          <w:tcPr>
            <w:tcW w:w="825" w:type="dxa"/>
            <w:shd w:val="clear" w:color="auto" w:fill="auto"/>
            <w:vAlign w:val="center"/>
            <w:hideMark/>
          </w:tcPr>
          <w:p w:rsidR="002653B1" w:rsidRPr="00D355F8" w:rsidRDefault="002653B1" w:rsidP="005C4851">
            <w:pPr>
              <w:jc w:val="center"/>
              <w:rPr>
                <w:bCs/>
                <w:color w:val="282828"/>
                <w:sz w:val="20"/>
                <w:szCs w:val="20"/>
              </w:rPr>
            </w:pPr>
            <w:r w:rsidRPr="00F85FA3">
              <w:rPr>
                <w:color w:val="000000"/>
                <w:sz w:val="20"/>
                <w:szCs w:val="20"/>
              </w:rPr>
              <w:t>2.5.3.</w:t>
            </w:r>
          </w:p>
        </w:tc>
        <w:tc>
          <w:tcPr>
            <w:tcW w:w="3781" w:type="dxa"/>
            <w:shd w:val="clear" w:color="auto" w:fill="auto"/>
            <w:hideMark/>
          </w:tcPr>
          <w:p w:rsidR="002653B1" w:rsidRPr="00D355F8" w:rsidRDefault="002653B1" w:rsidP="005C4851">
            <w:pPr>
              <w:jc w:val="both"/>
              <w:rPr>
                <w:bCs/>
                <w:color w:val="282828"/>
                <w:sz w:val="20"/>
                <w:szCs w:val="20"/>
              </w:rPr>
            </w:pPr>
            <w:r w:rsidRPr="00F85FA3">
              <w:rPr>
                <w:color w:val="000000"/>
                <w:sz w:val="20"/>
                <w:szCs w:val="20"/>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567" w:type="dxa"/>
            <w:vMerge w:val="restart"/>
            <w:vAlign w:val="center"/>
            <w:hideMark/>
          </w:tcPr>
          <w:p w:rsidR="002653B1" w:rsidRPr="00D355F8" w:rsidRDefault="002653B1" w:rsidP="005C4851">
            <w:pPr>
              <w:ind w:right="-109"/>
              <w:rPr>
                <w:bCs/>
                <w:color w:val="282828"/>
                <w:sz w:val="20"/>
                <w:szCs w:val="20"/>
              </w:rPr>
            </w:pPr>
          </w:p>
        </w:tc>
        <w:tc>
          <w:tcPr>
            <w:tcW w:w="1559" w:type="dxa"/>
            <w:shd w:val="clear" w:color="auto" w:fill="auto"/>
            <w:hideMark/>
          </w:tcPr>
          <w:p w:rsidR="002653B1" w:rsidRPr="00F85FA3" w:rsidRDefault="002653B1" w:rsidP="005C4851">
            <w:pPr>
              <w:ind w:left="-108" w:right="-108"/>
              <w:jc w:val="center"/>
              <w:rPr>
                <w:color w:val="000000"/>
                <w:sz w:val="20"/>
                <w:szCs w:val="20"/>
              </w:rPr>
            </w:pPr>
            <w:r w:rsidRPr="00F85FA3">
              <w:rPr>
                <w:color w:val="282828"/>
                <w:sz w:val="20"/>
                <w:szCs w:val="20"/>
              </w:rPr>
              <w:t>местный бюджет</w:t>
            </w:r>
          </w:p>
        </w:tc>
        <w:tc>
          <w:tcPr>
            <w:tcW w:w="992"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9</w:t>
            </w:r>
            <w:r>
              <w:rPr>
                <w:color w:val="282828"/>
                <w:sz w:val="18"/>
                <w:szCs w:val="18"/>
              </w:rPr>
              <w:t> 230,1</w:t>
            </w:r>
          </w:p>
        </w:tc>
        <w:tc>
          <w:tcPr>
            <w:tcW w:w="992" w:type="dxa"/>
            <w:shd w:val="clear" w:color="auto" w:fill="auto"/>
            <w:noWrap/>
            <w:vAlign w:val="center"/>
            <w:hideMark/>
          </w:tcPr>
          <w:p w:rsidR="002653B1" w:rsidRPr="00F85FA3" w:rsidRDefault="002653B1" w:rsidP="005C4851">
            <w:pPr>
              <w:jc w:val="center"/>
              <w:rPr>
                <w:color w:val="282828"/>
                <w:sz w:val="18"/>
                <w:szCs w:val="18"/>
              </w:rPr>
            </w:pPr>
            <w:r>
              <w:rPr>
                <w:color w:val="282828"/>
                <w:sz w:val="18"/>
                <w:szCs w:val="18"/>
              </w:rPr>
              <w:t>597,9</w:t>
            </w:r>
          </w:p>
        </w:tc>
        <w:tc>
          <w:tcPr>
            <w:tcW w:w="993"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716,1</w:t>
            </w:r>
          </w:p>
        </w:tc>
        <w:tc>
          <w:tcPr>
            <w:tcW w:w="992"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716,1</w:t>
            </w:r>
          </w:p>
        </w:tc>
        <w:tc>
          <w:tcPr>
            <w:tcW w:w="850"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800,0</w:t>
            </w:r>
          </w:p>
        </w:tc>
        <w:tc>
          <w:tcPr>
            <w:tcW w:w="851"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800,0</w:t>
            </w:r>
          </w:p>
        </w:tc>
        <w:tc>
          <w:tcPr>
            <w:tcW w:w="850"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800,0</w:t>
            </w:r>
          </w:p>
        </w:tc>
        <w:tc>
          <w:tcPr>
            <w:tcW w:w="851"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800,0</w:t>
            </w:r>
          </w:p>
        </w:tc>
        <w:tc>
          <w:tcPr>
            <w:tcW w:w="888"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4 000,0</w:t>
            </w:r>
          </w:p>
        </w:tc>
      </w:tr>
      <w:tr w:rsidR="002653B1" w:rsidRPr="00D355F8" w:rsidTr="005C4851">
        <w:trPr>
          <w:trHeight w:val="779"/>
          <w:jc w:val="center"/>
        </w:trPr>
        <w:tc>
          <w:tcPr>
            <w:tcW w:w="825" w:type="dxa"/>
            <w:shd w:val="clear" w:color="auto" w:fill="auto"/>
            <w:vAlign w:val="center"/>
            <w:hideMark/>
          </w:tcPr>
          <w:p w:rsidR="002653B1" w:rsidRPr="00F85FA3" w:rsidRDefault="002653B1" w:rsidP="005C4851">
            <w:pPr>
              <w:jc w:val="center"/>
              <w:rPr>
                <w:color w:val="282828"/>
                <w:sz w:val="20"/>
                <w:szCs w:val="20"/>
              </w:rPr>
            </w:pPr>
            <w:r w:rsidRPr="00F85FA3">
              <w:rPr>
                <w:color w:val="000000"/>
                <w:sz w:val="20"/>
                <w:szCs w:val="20"/>
              </w:rPr>
              <w:t>2.5.5.</w:t>
            </w:r>
          </w:p>
        </w:tc>
        <w:tc>
          <w:tcPr>
            <w:tcW w:w="3781" w:type="dxa"/>
            <w:shd w:val="clear" w:color="auto" w:fill="auto"/>
            <w:hideMark/>
          </w:tcPr>
          <w:p w:rsidR="002653B1" w:rsidRPr="00F85FA3" w:rsidRDefault="002653B1" w:rsidP="005C4851">
            <w:pPr>
              <w:jc w:val="both"/>
              <w:rPr>
                <w:color w:val="282828"/>
                <w:sz w:val="20"/>
                <w:szCs w:val="20"/>
              </w:rPr>
            </w:pPr>
            <w:r w:rsidRPr="005D41F9">
              <w:rPr>
                <w:color w:val="000000"/>
                <w:sz w:val="20"/>
                <w:szCs w:val="20"/>
              </w:rPr>
              <w:t>Субсидия на в</w:t>
            </w:r>
            <w:r w:rsidRPr="005D41F9">
              <w:rPr>
                <w:sz w:val="20"/>
                <w:szCs w:val="20"/>
              </w:rPr>
              <w:t>озмещение части затрат на рекламу для субъектов</w:t>
            </w:r>
          </w:p>
        </w:tc>
        <w:tc>
          <w:tcPr>
            <w:tcW w:w="567" w:type="dxa"/>
            <w:vMerge/>
            <w:vAlign w:val="center"/>
            <w:hideMark/>
          </w:tcPr>
          <w:p w:rsidR="002653B1" w:rsidRPr="00D355F8" w:rsidRDefault="002653B1" w:rsidP="005C4851">
            <w:pPr>
              <w:rPr>
                <w:bCs/>
                <w:color w:val="000000"/>
                <w:sz w:val="20"/>
                <w:szCs w:val="20"/>
              </w:rPr>
            </w:pPr>
          </w:p>
        </w:tc>
        <w:tc>
          <w:tcPr>
            <w:tcW w:w="1559" w:type="dxa"/>
            <w:shd w:val="clear" w:color="auto" w:fill="auto"/>
            <w:vAlign w:val="center"/>
            <w:hideMark/>
          </w:tcPr>
          <w:p w:rsidR="002653B1" w:rsidRPr="00D355F8" w:rsidRDefault="002653B1" w:rsidP="005C4851">
            <w:pPr>
              <w:ind w:left="-99"/>
              <w:jc w:val="center"/>
              <w:rPr>
                <w:color w:val="000000"/>
                <w:sz w:val="20"/>
                <w:szCs w:val="20"/>
              </w:rPr>
            </w:pPr>
            <w:r w:rsidRPr="00F85FA3">
              <w:rPr>
                <w:color w:val="282828"/>
                <w:sz w:val="20"/>
                <w:szCs w:val="20"/>
              </w:rPr>
              <w:t>местный бюджет</w:t>
            </w:r>
          </w:p>
        </w:tc>
        <w:tc>
          <w:tcPr>
            <w:tcW w:w="992" w:type="dxa"/>
            <w:shd w:val="clear" w:color="auto" w:fill="auto"/>
            <w:noWrap/>
            <w:vAlign w:val="center"/>
            <w:hideMark/>
          </w:tcPr>
          <w:p w:rsidR="002653B1" w:rsidRPr="00F85FA3" w:rsidRDefault="002653B1" w:rsidP="005C4851">
            <w:pPr>
              <w:jc w:val="center"/>
              <w:rPr>
                <w:color w:val="282828"/>
                <w:sz w:val="18"/>
                <w:szCs w:val="18"/>
              </w:rPr>
            </w:pPr>
            <w:r>
              <w:rPr>
                <w:color w:val="282828"/>
                <w:sz w:val="18"/>
                <w:szCs w:val="18"/>
              </w:rPr>
              <w:t>684,48</w:t>
            </w:r>
          </w:p>
        </w:tc>
        <w:tc>
          <w:tcPr>
            <w:tcW w:w="992" w:type="dxa"/>
            <w:shd w:val="clear" w:color="auto" w:fill="auto"/>
            <w:noWrap/>
            <w:vAlign w:val="center"/>
            <w:hideMark/>
          </w:tcPr>
          <w:p w:rsidR="002653B1" w:rsidRPr="00F85FA3" w:rsidRDefault="002653B1" w:rsidP="005C4851">
            <w:pPr>
              <w:jc w:val="center"/>
              <w:rPr>
                <w:color w:val="282828"/>
                <w:sz w:val="18"/>
                <w:szCs w:val="18"/>
              </w:rPr>
            </w:pPr>
            <w:r>
              <w:rPr>
                <w:color w:val="282828"/>
                <w:sz w:val="18"/>
                <w:szCs w:val="18"/>
              </w:rPr>
              <w:t>134,48</w:t>
            </w:r>
          </w:p>
        </w:tc>
        <w:tc>
          <w:tcPr>
            <w:tcW w:w="993"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50,0</w:t>
            </w:r>
          </w:p>
        </w:tc>
        <w:tc>
          <w:tcPr>
            <w:tcW w:w="992"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50,0</w:t>
            </w:r>
          </w:p>
        </w:tc>
        <w:tc>
          <w:tcPr>
            <w:tcW w:w="850"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50,0</w:t>
            </w:r>
          </w:p>
        </w:tc>
        <w:tc>
          <w:tcPr>
            <w:tcW w:w="851"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50,0</w:t>
            </w:r>
          </w:p>
        </w:tc>
        <w:tc>
          <w:tcPr>
            <w:tcW w:w="850"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50,0</w:t>
            </w:r>
          </w:p>
        </w:tc>
        <w:tc>
          <w:tcPr>
            <w:tcW w:w="851"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50,0</w:t>
            </w:r>
          </w:p>
        </w:tc>
        <w:tc>
          <w:tcPr>
            <w:tcW w:w="888" w:type="dxa"/>
            <w:shd w:val="clear" w:color="auto" w:fill="auto"/>
            <w:noWrap/>
            <w:vAlign w:val="center"/>
            <w:hideMark/>
          </w:tcPr>
          <w:p w:rsidR="002653B1" w:rsidRPr="00F85FA3" w:rsidRDefault="002653B1" w:rsidP="005C4851">
            <w:pPr>
              <w:jc w:val="center"/>
              <w:rPr>
                <w:color w:val="282828"/>
                <w:sz w:val="18"/>
                <w:szCs w:val="18"/>
              </w:rPr>
            </w:pPr>
            <w:r w:rsidRPr="00F85FA3">
              <w:rPr>
                <w:color w:val="282828"/>
                <w:sz w:val="18"/>
                <w:szCs w:val="18"/>
              </w:rPr>
              <w:t>250,0</w:t>
            </w:r>
          </w:p>
        </w:tc>
      </w:tr>
    </w:tbl>
    <w:p w:rsidR="002653B1" w:rsidRPr="002653B1" w:rsidRDefault="002653B1" w:rsidP="002653B1">
      <w:pPr>
        <w:ind w:left="8931" w:right="-533"/>
      </w:pPr>
      <w:r w:rsidRPr="002653B1">
        <w:t>»</w:t>
      </w:r>
      <w:r>
        <w:t>.</w:t>
      </w:r>
    </w:p>
    <w:p w:rsidR="002653B1" w:rsidRDefault="002653B1" w:rsidP="00347F90">
      <w:pPr>
        <w:adjustRightInd w:val="0"/>
        <w:jc w:val="both"/>
        <w:outlineLvl w:val="0"/>
        <w:rPr>
          <w:bCs/>
        </w:rPr>
      </w:pPr>
    </w:p>
    <w:sectPr w:rsidR="002653B1" w:rsidSect="00335365">
      <w:pgSz w:w="16838" w:h="11906" w:orient="landscape"/>
      <w:pgMar w:top="1134" w:right="1134" w:bottom="425"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77B" w:rsidRDefault="00FF077B">
      <w:r>
        <w:separator/>
      </w:r>
    </w:p>
  </w:endnote>
  <w:endnote w:type="continuationSeparator" w:id="1">
    <w:p w:rsidR="00FF077B" w:rsidRDefault="00FF07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77B" w:rsidRDefault="00FF077B">
      <w:r>
        <w:separator/>
      </w:r>
    </w:p>
  </w:footnote>
  <w:footnote w:type="continuationSeparator" w:id="1">
    <w:p w:rsidR="00FF077B" w:rsidRDefault="00FF0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7087916"/>
      <w:docPartObj>
        <w:docPartGallery w:val="Page Numbers (Top of Page)"/>
        <w:docPartUnique/>
      </w:docPartObj>
    </w:sdtPr>
    <w:sdtContent>
      <w:p w:rsidR="009C3AF9" w:rsidRDefault="00EC0F86">
        <w:pPr>
          <w:pStyle w:val="a4"/>
          <w:jc w:val="center"/>
        </w:pPr>
        <w:r>
          <w:fldChar w:fldCharType="begin"/>
        </w:r>
        <w:r w:rsidR="009C3AF9">
          <w:instrText>PAGE   \* MERGEFORMAT</w:instrText>
        </w:r>
        <w:r>
          <w:fldChar w:fldCharType="separate"/>
        </w:r>
        <w:r w:rsidR="008F435A">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3964451"/>
    <w:multiLevelType w:val="multilevel"/>
    <w:tmpl w:val="511E4EA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8">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0">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1">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4"/>
  </w:num>
  <w:num w:numId="2">
    <w:abstractNumId w:val="10"/>
  </w:num>
  <w:num w:numId="3">
    <w:abstractNumId w:val="6"/>
  </w:num>
  <w:num w:numId="4">
    <w:abstractNumId w:val="24"/>
  </w:num>
  <w:num w:numId="5">
    <w:abstractNumId w:val="28"/>
  </w:num>
  <w:num w:numId="6">
    <w:abstractNumId w:val="7"/>
  </w:num>
  <w:num w:numId="7">
    <w:abstractNumId w:val="16"/>
  </w:num>
  <w:num w:numId="8">
    <w:abstractNumId w:val="5"/>
  </w:num>
  <w:num w:numId="9">
    <w:abstractNumId w:val="12"/>
  </w:num>
  <w:num w:numId="10">
    <w:abstractNumId w:val="18"/>
  </w:num>
  <w:num w:numId="11">
    <w:abstractNumId w:val="17"/>
  </w:num>
  <w:num w:numId="12">
    <w:abstractNumId w:val="25"/>
  </w:num>
  <w:num w:numId="13">
    <w:abstractNumId w:val="22"/>
  </w:num>
  <w:num w:numId="14">
    <w:abstractNumId w:val="20"/>
  </w:num>
  <w:num w:numId="15">
    <w:abstractNumId w:val="0"/>
  </w:num>
  <w:num w:numId="16">
    <w:abstractNumId w:val="13"/>
  </w:num>
  <w:num w:numId="17">
    <w:abstractNumId w:val="19"/>
  </w:num>
  <w:num w:numId="18">
    <w:abstractNumId w:val="26"/>
  </w:num>
  <w:num w:numId="19">
    <w:abstractNumId w:val="32"/>
  </w:num>
  <w:num w:numId="20">
    <w:abstractNumId w:val="11"/>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0691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F5D"/>
    <w:rsid w:val="00062485"/>
    <w:rsid w:val="0006267E"/>
    <w:rsid w:val="0006352D"/>
    <w:rsid w:val="00063A55"/>
    <w:rsid w:val="000640E4"/>
    <w:rsid w:val="00064398"/>
    <w:rsid w:val="000668DE"/>
    <w:rsid w:val="00067C48"/>
    <w:rsid w:val="00071478"/>
    <w:rsid w:val="000734B5"/>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5C3"/>
    <w:rsid w:val="000B38FF"/>
    <w:rsid w:val="000B5024"/>
    <w:rsid w:val="000B5B39"/>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D45"/>
    <w:rsid w:val="000E3C86"/>
    <w:rsid w:val="000E52E0"/>
    <w:rsid w:val="000E6746"/>
    <w:rsid w:val="000E6C83"/>
    <w:rsid w:val="000F3259"/>
    <w:rsid w:val="000F387D"/>
    <w:rsid w:val="001002E1"/>
    <w:rsid w:val="00101429"/>
    <w:rsid w:val="00101E06"/>
    <w:rsid w:val="0010228C"/>
    <w:rsid w:val="0010246A"/>
    <w:rsid w:val="00102DDA"/>
    <w:rsid w:val="00103954"/>
    <w:rsid w:val="001043B6"/>
    <w:rsid w:val="0010707C"/>
    <w:rsid w:val="001073F0"/>
    <w:rsid w:val="0011220D"/>
    <w:rsid w:val="00115EF9"/>
    <w:rsid w:val="00117910"/>
    <w:rsid w:val="00117E19"/>
    <w:rsid w:val="00120100"/>
    <w:rsid w:val="0012323A"/>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6A53"/>
    <w:rsid w:val="001671DB"/>
    <w:rsid w:val="00167A9E"/>
    <w:rsid w:val="00170E73"/>
    <w:rsid w:val="00171C01"/>
    <w:rsid w:val="00173548"/>
    <w:rsid w:val="001741CD"/>
    <w:rsid w:val="00180EA1"/>
    <w:rsid w:val="00183C45"/>
    <w:rsid w:val="00185FE0"/>
    <w:rsid w:val="001911A0"/>
    <w:rsid w:val="00192586"/>
    <w:rsid w:val="00193238"/>
    <w:rsid w:val="0019333A"/>
    <w:rsid w:val="00193515"/>
    <w:rsid w:val="00193550"/>
    <w:rsid w:val="001939E1"/>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B8F"/>
    <w:rsid w:val="00207E58"/>
    <w:rsid w:val="00210CAE"/>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3B1"/>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3A41"/>
    <w:rsid w:val="002A51A2"/>
    <w:rsid w:val="002A6D69"/>
    <w:rsid w:val="002A7193"/>
    <w:rsid w:val="002B07F7"/>
    <w:rsid w:val="002B3AA0"/>
    <w:rsid w:val="002B59BF"/>
    <w:rsid w:val="002C0818"/>
    <w:rsid w:val="002C0F4C"/>
    <w:rsid w:val="002C147A"/>
    <w:rsid w:val="002C4FD0"/>
    <w:rsid w:val="002C51EC"/>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66D7"/>
    <w:rsid w:val="003E7389"/>
    <w:rsid w:val="003E78E1"/>
    <w:rsid w:val="003F1567"/>
    <w:rsid w:val="003F25E9"/>
    <w:rsid w:val="003F271D"/>
    <w:rsid w:val="003F4D30"/>
    <w:rsid w:val="003F6E1F"/>
    <w:rsid w:val="003F7552"/>
    <w:rsid w:val="00400423"/>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2B66"/>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675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6FCD"/>
    <w:rsid w:val="00697591"/>
    <w:rsid w:val="006A3C6E"/>
    <w:rsid w:val="006A414C"/>
    <w:rsid w:val="006B00EB"/>
    <w:rsid w:val="006B0158"/>
    <w:rsid w:val="006B1624"/>
    <w:rsid w:val="006B2298"/>
    <w:rsid w:val="006B30DC"/>
    <w:rsid w:val="006B3B15"/>
    <w:rsid w:val="006B4299"/>
    <w:rsid w:val="006B7D2F"/>
    <w:rsid w:val="006C08A3"/>
    <w:rsid w:val="006C1EAF"/>
    <w:rsid w:val="006C2040"/>
    <w:rsid w:val="006C2242"/>
    <w:rsid w:val="006C2B35"/>
    <w:rsid w:val="006C399E"/>
    <w:rsid w:val="006C5511"/>
    <w:rsid w:val="006C7216"/>
    <w:rsid w:val="006D0637"/>
    <w:rsid w:val="006D29AF"/>
    <w:rsid w:val="006D469A"/>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0CC"/>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7F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558D"/>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435A"/>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4A67"/>
    <w:rsid w:val="0096531B"/>
    <w:rsid w:val="00966571"/>
    <w:rsid w:val="0096771E"/>
    <w:rsid w:val="00973AA3"/>
    <w:rsid w:val="0097679A"/>
    <w:rsid w:val="00982CDD"/>
    <w:rsid w:val="00982D79"/>
    <w:rsid w:val="00983F5E"/>
    <w:rsid w:val="00986774"/>
    <w:rsid w:val="00986A2F"/>
    <w:rsid w:val="00993845"/>
    <w:rsid w:val="00995EC3"/>
    <w:rsid w:val="00997BC5"/>
    <w:rsid w:val="009A0EE9"/>
    <w:rsid w:val="009A13C1"/>
    <w:rsid w:val="009A3300"/>
    <w:rsid w:val="009A4F8F"/>
    <w:rsid w:val="009A7BB0"/>
    <w:rsid w:val="009B3E11"/>
    <w:rsid w:val="009B5522"/>
    <w:rsid w:val="009B754D"/>
    <w:rsid w:val="009B7C66"/>
    <w:rsid w:val="009C0BBB"/>
    <w:rsid w:val="009C23A1"/>
    <w:rsid w:val="009C3458"/>
    <w:rsid w:val="009C3AF9"/>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38B4"/>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4524"/>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5794"/>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0CD"/>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6D27"/>
    <w:rsid w:val="00E20542"/>
    <w:rsid w:val="00E215BD"/>
    <w:rsid w:val="00E22309"/>
    <w:rsid w:val="00E22FDE"/>
    <w:rsid w:val="00E23D42"/>
    <w:rsid w:val="00E24C0D"/>
    <w:rsid w:val="00E2598F"/>
    <w:rsid w:val="00E27556"/>
    <w:rsid w:val="00E31176"/>
    <w:rsid w:val="00E320C4"/>
    <w:rsid w:val="00E33E40"/>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B7F"/>
    <w:rsid w:val="00EC08B9"/>
    <w:rsid w:val="00EC0F86"/>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48BE"/>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077B"/>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B0766-8FEE-4CE8-8ED2-6AAE382C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Words>
  <Characters>3283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2019-09-30T12:18:00Z</cp:lastPrinted>
  <dcterms:created xsi:type="dcterms:W3CDTF">2019-09-30T12:19:00Z</dcterms:created>
  <dcterms:modified xsi:type="dcterms:W3CDTF">2019-09-30T12:19:00Z</dcterms:modified>
</cp:coreProperties>
</file>